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BCCC3AA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2328A7" w:rsidRPr="00C22F16">
        <w:rPr>
          <w:b/>
          <w:bCs/>
          <w:sz w:val="24"/>
          <w:szCs w:val="24"/>
        </w:rPr>
        <w:t>1</w:t>
      </w:r>
    </w:p>
    <w:p w14:paraId="15CF4E7A" w14:textId="77777777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0EF19719" w14:textId="3A5C69CB" w:rsidR="000332A0" w:rsidRPr="006E6C95" w:rsidRDefault="000332A0" w:rsidP="006E6C95">
      <w:pPr>
        <w:spacing w:after="120"/>
        <w:contextualSpacing/>
        <w:jc w:val="both"/>
        <w:rPr>
          <w:bCs/>
        </w:rPr>
      </w:pPr>
      <w:r w:rsidRPr="00C22F16">
        <w:t xml:space="preserve">W odpowiedzi na </w:t>
      </w:r>
      <w:r w:rsidRPr="00C22F16">
        <w:rPr>
          <w:b/>
        </w:rPr>
        <w:t xml:space="preserve">Zapytanie Ofertowe </w:t>
      </w:r>
      <w:r w:rsidR="00C72A72">
        <w:rPr>
          <w:b/>
          <w:bCs/>
        </w:rPr>
        <w:t>1</w:t>
      </w:r>
      <w:r w:rsidR="009F3E9A">
        <w:rPr>
          <w:b/>
          <w:bCs/>
        </w:rPr>
        <w:t>/</w:t>
      </w:r>
      <w:r w:rsidR="001744FD">
        <w:rPr>
          <w:b/>
          <w:bCs/>
        </w:rPr>
        <w:t>MC</w:t>
      </w:r>
      <w:r w:rsidR="009014F7">
        <w:rPr>
          <w:b/>
          <w:bCs/>
        </w:rPr>
        <w:t>/SMART/202</w:t>
      </w:r>
      <w:r w:rsidR="007A216A">
        <w:rPr>
          <w:b/>
          <w:bCs/>
        </w:rPr>
        <w:t>6</w:t>
      </w:r>
      <w:r w:rsidR="009014F7" w:rsidRPr="001222F5">
        <w:rPr>
          <w:b/>
          <w:bCs/>
        </w:rPr>
        <w:t xml:space="preserve"> </w:t>
      </w:r>
      <w:r w:rsidR="009014F7" w:rsidRPr="001222F5">
        <w:t>na „</w:t>
      </w:r>
      <w:r w:rsidR="0061041A" w:rsidRPr="0061041A">
        <w:rPr>
          <w:bCs/>
        </w:rPr>
        <w:t>Zakup i wdrożenie rozwiązania cyfrowego do zarządzania zautomatyzowanym magazynem i intralogistyką</w:t>
      </w:r>
      <w:r w:rsidR="009014F7" w:rsidRPr="001222F5">
        <w:t>”</w:t>
      </w:r>
      <w:r w:rsidR="009014F7">
        <w:t>,</w:t>
      </w:r>
      <w:r w:rsidR="009014F7" w:rsidRPr="001222F5">
        <w:t xml:space="preserve"> firmy </w:t>
      </w:r>
      <w:r w:rsidR="009014F7" w:rsidRPr="00FF21FD">
        <w:t>Andrzej Serafin "SERAFIN" Produkcja, Usługi, Handel</w:t>
      </w:r>
      <w:r w:rsidR="00447E27">
        <w:rPr>
          <w:bCs/>
        </w:rPr>
        <w:t>,</w:t>
      </w:r>
      <w:r w:rsidR="00A716B7">
        <w:rPr>
          <w:bCs/>
        </w:rPr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0332A0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0"/>
        <w:gridCol w:w="3838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61041A" w:rsidRPr="00C22F16" w14:paraId="61F84E2A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59BE4D" w14:textId="652EF93B" w:rsidR="0061041A" w:rsidRPr="00C22F16" w:rsidRDefault="0061041A" w:rsidP="0061041A">
            <w:pPr>
              <w:jc w:val="both"/>
            </w:pPr>
            <w:r w:rsidRPr="00C22F16">
              <w:t xml:space="preserve">Podmiot spełnienia warunek udziału w postępowaniu dotyczący </w:t>
            </w:r>
            <w:r w:rsidRPr="00E165D6">
              <w:rPr>
                <w:bCs/>
                <w:color w:val="000000"/>
              </w:rPr>
              <w:t>posiada</w:t>
            </w:r>
            <w:r>
              <w:rPr>
                <w:bCs/>
                <w:color w:val="000000"/>
              </w:rPr>
              <w:t>nia</w:t>
            </w:r>
            <w:r w:rsidRPr="00E165D6">
              <w:rPr>
                <w:bCs/>
                <w:color w:val="000000"/>
              </w:rPr>
              <w:t xml:space="preserve"> wiedz</w:t>
            </w:r>
            <w:r>
              <w:rPr>
                <w:bCs/>
                <w:color w:val="000000"/>
              </w:rPr>
              <w:t>y</w:t>
            </w:r>
            <w:r w:rsidRPr="00E165D6">
              <w:rPr>
                <w:bCs/>
                <w:color w:val="000000"/>
              </w:rPr>
              <w:t xml:space="preserve"> i doświadczeni</w:t>
            </w:r>
            <w:r>
              <w:rPr>
                <w:bCs/>
                <w:color w:val="000000"/>
              </w:rPr>
              <w:t>a</w:t>
            </w:r>
            <w:r w:rsidRPr="00E165D6">
              <w:rPr>
                <w:bCs/>
                <w:color w:val="000000"/>
              </w:rPr>
              <w:t xml:space="preserve"> </w:t>
            </w:r>
          </w:p>
          <w:p w14:paraId="0CE64F24" w14:textId="77777777" w:rsidR="0061041A" w:rsidRPr="00C22F16" w:rsidRDefault="0061041A" w:rsidP="0061041A">
            <w:pPr>
              <w:jc w:val="both"/>
            </w:pPr>
            <w:r w:rsidRPr="00C22F16">
              <w:t xml:space="preserve">(TAK / NIE) </w:t>
            </w:r>
          </w:p>
          <w:p w14:paraId="0752B29A" w14:textId="69A3A993" w:rsidR="0061041A" w:rsidRPr="00C22F16" w:rsidRDefault="0061041A" w:rsidP="0061041A">
            <w:pPr>
              <w:jc w:val="both"/>
            </w:pPr>
            <w:r w:rsidRPr="00C22F16">
              <w:t xml:space="preserve">(Oferent </w:t>
            </w:r>
            <w:r w:rsidR="000A691E">
              <w:t xml:space="preserve">przedłożył wykaz </w:t>
            </w:r>
            <w:r w:rsidR="000A691E" w:rsidRPr="00E165D6">
              <w:rPr>
                <w:bCs/>
                <w:color w:val="000000"/>
              </w:rPr>
              <w:t>zrealizowanych usług wraz z dokumentami potwierdzającymi ich należyte wykonanie, w szczególności referencjami, protokołami odbioru lub innymi równoważnymi dokumentami.</w:t>
            </w:r>
            <w:r w:rsidR="000A691E">
              <w:rPr>
                <w:bCs/>
                <w:color w:val="000000"/>
              </w:rPr>
              <w:t xml:space="preserve"> Wykaz stanowi </w:t>
            </w:r>
            <w:r w:rsidRPr="00C22F16">
              <w:t>część niniejszego formularza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0A9A7146" w14:textId="77777777" w:rsidR="0061041A" w:rsidRPr="00C22F16" w:rsidRDefault="0061041A" w:rsidP="002614C4">
            <w:pPr>
              <w:jc w:val="center"/>
            </w:pPr>
          </w:p>
        </w:tc>
      </w:tr>
      <w:tr w:rsidR="000A691E" w:rsidRPr="00C22F16" w14:paraId="29315E78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1A4FD311" w14:textId="5C137E40" w:rsidR="000A691E" w:rsidRPr="00C22F16" w:rsidRDefault="000A691E" w:rsidP="000A691E">
            <w:pPr>
              <w:jc w:val="both"/>
            </w:pPr>
            <w:r w:rsidRPr="00C22F16">
              <w:t xml:space="preserve">Podmiot spełnienia warunek udziału w postępowaniu dotyczący </w:t>
            </w:r>
            <w:r>
              <w:t>potencjału technicznego</w:t>
            </w:r>
          </w:p>
          <w:p w14:paraId="0360EC80" w14:textId="77777777" w:rsidR="000A691E" w:rsidRPr="00C22F16" w:rsidRDefault="000A691E" w:rsidP="000A691E">
            <w:pPr>
              <w:jc w:val="both"/>
            </w:pPr>
            <w:r w:rsidRPr="00C22F16">
              <w:t xml:space="preserve">(TAK / NIE) </w:t>
            </w:r>
          </w:p>
          <w:p w14:paraId="30B298D7" w14:textId="5247A565" w:rsidR="000A691E" w:rsidRPr="00C22F16" w:rsidRDefault="000A691E" w:rsidP="000A691E">
            <w:pPr>
              <w:jc w:val="both"/>
            </w:pPr>
            <w:r w:rsidRPr="00C22F16">
              <w:lastRenderedPageBreak/>
              <w:t xml:space="preserve">(Oferent złożył oświadczenia, iż </w:t>
            </w:r>
            <w:r w:rsidR="00D866BE" w:rsidRPr="00E165D6">
              <w:rPr>
                <w:bCs/>
                <w:color w:val="000000"/>
              </w:rPr>
              <w:t>dysponuje potencjałem technicznym umożliwiającym prawidłową realizację przedmiotu zamówienia</w:t>
            </w:r>
            <w:r w:rsidRPr="00C22F16">
              <w:t>. Oświadczenia te stanowią część niniejszego formularza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4E9E47B2" w14:textId="7A403477" w:rsidR="000A691E" w:rsidRPr="00C22F16" w:rsidRDefault="000A691E" w:rsidP="000A691E">
            <w:pPr>
              <w:jc w:val="center"/>
            </w:pPr>
            <w:r w:rsidRPr="00C22F16">
              <w:lastRenderedPageBreak/>
              <w:t>TAK / NIE*</w:t>
            </w:r>
          </w:p>
        </w:tc>
      </w:tr>
      <w:tr w:rsidR="00790542" w:rsidRPr="00C22F16" w14:paraId="11C65406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A7E0C59" w14:textId="77777777" w:rsidR="00790542" w:rsidRPr="00C22F16" w:rsidRDefault="00790542" w:rsidP="00790542">
            <w:pPr>
              <w:jc w:val="both"/>
            </w:pPr>
            <w:r w:rsidRPr="00C22F16">
              <w:t xml:space="preserve">Podmiot spełnienia warunek udziału w postępowaniu dotyczący </w:t>
            </w:r>
            <w:r>
              <w:t>dysponowania o</w:t>
            </w:r>
            <w:r w:rsidRPr="00D866BE">
              <w:t>sob</w:t>
            </w:r>
            <w:r>
              <w:t>ami</w:t>
            </w:r>
            <w:r w:rsidRPr="00D866BE">
              <w:t xml:space="preserve"> zdoln</w:t>
            </w:r>
            <w:r>
              <w:t>ymi</w:t>
            </w:r>
            <w:r w:rsidRPr="00D866BE">
              <w:t xml:space="preserve"> do wykonania zamówienia</w:t>
            </w:r>
          </w:p>
          <w:p w14:paraId="50ACBB3A" w14:textId="77777777" w:rsidR="00790542" w:rsidRPr="00C22F16" w:rsidRDefault="00790542" w:rsidP="00790542">
            <w:pPr>
              <w:jc w:val="both"/>
            </w:pPr>
            <w:r w:rsidRPr="00C22F16">
              <w:t xml:space="preserve">(TAK / NIE) </w:t>
            </w:r>
          </w:p>
          <w:p w14:paraId="02D8E12E" w14:textId="576F025A" w:rsidR="00790542" w:rsidRPr="00C22F16" w:rsidRDefault="00790542" w:rsidP="00790542">
            <w:pPr>
              <w:jc w:val="both"/>
            </w:pPr>
            <w:r w:rsidRPr="00C22F16">
              <w:t xml:space="preserve">(Oferent złożył oświadczenia, iż </w:t>
            </w:r>
            <w:r w:rsidRPr="00E165D6">
              <w:rPr>
                <w:bCs/>
                <w:color w:val="000000"/>
              </w:rPr>
              <w:t>dysponuje osobami posiadającymi doświadczenie niezbędne do prawidłowej realizacji przedmiotu zamówienia</w:t>
            </w:r>
            <w:r w:rsidRPr="00C22F16">
              <w:t>. Oświadczenia te stanowią część niniejszego formularza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55434BF8" w14:textId="065DBAA2" w:rsidR="00790542" w:rsidRPr="00C22F16" w:rsidRDefault="00790542" w:rsidP="00790542">
            <w:pPr>
              <w:jc w:val="center"/>
            </w:pPr>
            <w:r w:rsidRPr="00C22F16">
              <w:t>TAK / NIE*</w:t>
            </w:r>
          </w:p>
        </w:tc>
      </w:tr>
      <w:tr w:rsidR="000A691E" w:rsidRPr="00C22F16" w14:paraId="196BF5F9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EBACCE" w14:textId="77777777" w:rsidR="000A691E" w:rsidRPr="00C22F16" w:rsidRDefault="000A691E" w:rsidP="000A691E">
            <w:pPr>
              <w:jc w:val="both"/>
            </w:pPr>
            <w:r w:rsidRPr="00C22F16">
              <w:t>Podmiot spełnienia warunek udziału w postępowaniu dotyczący sytuacji ekonomicznej i finansowej</w:t>
            </w:r>
          </w:p>
          <w:p w14:paraId="7F5133FF" w14:textId="77777777" w:rsidR="000A691E" w:rsidRPr="00C22F16" w:rsidRDefault="000A691E" w:rsidP="000A691E">
            <w:pPr>
              <w:jc w:val="both"/>
            </w:pPr>
            <w:r w:rsidRPr="00C22F16">
              <w:t xml:space="preserve">(TAK / NIE) </w:t>
            </w:r>
          </w:p>
          <w:p w14:paraId="1F7F0823" w14:textId="6944C3AE" w:rsidR="000A691E" w:rsidRPr="00C22F16" w:rsidRDefault="000A691E" w:rsidP="000A691E">
            <w:pPr>
              <w:jc w:val="both"/>
            </w:pPr>
            <w:r w:rsidRPr="00C22F16">
              <w:t>(Oferent złożył oświadczenia, iż nie zalega w opłacaniu podatków oraz składek na ubezpieczenie zdrowotne i społeczne. Oświadczenia te stanowią część niniejszego formularza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6767EFEB" w14:textId="4EC21635" w:rsidR="000A691E" w:rsidRPr="00C22F16" w:rsidRDefault="000A691E" w:rsidP="000A691E">
            <w:pPr>
              <w:jc w:val="center"/>
            </w:pPr>
            <w:r w:rsidRPr="00C22F16">
              <w:t>TAK / NIE*</w:t>
            </w:r>
          </w:p>
        </w:tc>
      </w:tr>
      <w:tr w:rsidR="000A691E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0A691E" w:rsidRPr="00C22F16" w:rsidRDefault="000A691E" w:rsidP="000A691E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0A691E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37B9F0F6" w:rsidR="000A691E" w:rsidRPr="00C22F16" w:rsidRDefault="000A691E" w:rsidP="000A691E">
            <w:pPr>
              <w:jc w:val="both"/>
            </w:pPr>
            <w:r w:rsidRPr="00C22F16">
              <w:t>Okres związania oferta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14CA6178" w:rsidR="000A691E" w:rsidRPr="00C22F16" w:rsidRDefault="000A691E" w:rsidP="000A691E">
            <w:pPr>
              <w:jc w:val="center"/>
            </w:pPr>
            <w:r>
              <w:t>6</w:t>
            </w:r>
            <w:r w:rsidRPr="00C22F16">
              <w:t xml:space="preserve">0 dni </w:t>
            </w:r>
          </w:p>
        </w:tc>
      </w:tr>
      <w:tr w:rsidR="000A691E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0A691E" w:rsidRPr="00C22F16" w:rsidRDefault="000A691E" w:rsidP="000A691E">
            <w:pPr>
              <w:jc w:val="both"/>
            </w:pPr>
            <w:r w:rsidRPr="00C22F16">
              <w:rPr>
                <w:b/>
                <w:bCs/>
              </w:rPr>
              <w:t>Odniesienie do kryteriów wyboru oferty:</w:t>
            </w:r>
          </w:p>
        </w:tc>
      </w:tr>
      <w:tr w:rsidR="000A691E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0A691E" w:rsidRPr="009F3E9A" w:rsidRDefault="000A691E" w:rsidP="000A691E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t>Cena netto przedmiotu zamówienia (PLN)</w:t>
            </w:r>
          </w:p>
          <w:p w14:paraId="0A0915DC" w14:textId="078457F0" w:rsidR="000A691E" w:rsidRPr="00C22F16" w:rsidRDefault="000A691E" w:rsidP="000A691E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0A691E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0A691E" w:rsidRPr="00C22F16" w:rsidRDefault="000A691E" w:rsidP="000A691E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0A691E" w:rsidRPr="00C22F16" w:rsidRDefault="000A691E" w:rsidP="000A691E">
            <w:pPr>
              <w:shd w:val="clear" w:color="auto" w:fill="FFFFFF"/>
              <w:jc w:val="both"/>
            </w:pPr>
          </w:p>
          <w:tbl>
            <w:tblPr>
              <w:tblW w:w="7306" w:type="dxa"/>
              <w:jc w:val="center"/>
              <w:tblLook w:val="04A0" w:firstRow="1" w:lastRow="0" w:firstColumn="1" w:lastColumn="0" w:noHBand="0" w:noVBand="1"/>
            </w:tblPr>
            <w:tblGrid>
              <w:gridCol w:w="2500"/>
              <w:gridCol w:w="1610"/>
              <w:gridCol w:w="1567"/>
              <w:gridCol w:w="1629"/>
            </w:tblGrid>
            <w:tr w:rsidR="000A691E" w:rsidRPr="00C22F16" w14:paraId="762DA6E3" w14:textId="77777777" w:rsidTr="00612838">
              <w:trPr>
                <w:trHeight w:val="149"/>
                <w:jc w:val="center"/>
              </w:trPr>
              <w:tc>
                <w:tcPr>
                  <w:tcW w:w="2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0A691E" w:rsidRPr="00833713" w:rsidRDefault="000A691E" w:rsidP="000A691E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032CFE74" w:rsidR="000A691E" w:rsidRPr="00833713" w:rsidRDefault="000A691E" w:rsidP="000A691E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 (PLN)</w:t>
                  </w:r>
                </w:p>
              </w:tc>
              <w:tc>
                <w:tcPr>
                  <w:tcW w:w="1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0A691E" w:rsidRPr="00833713" w:rsidRDefault="000A691E" w:rsidP="000A691E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 xml:space="preserve">Podatek VAT(PLN) </w:t>
                  </w:r>
                </w:p>
              </w:tc>
              <w:tc>
                <w:tcPr>
                  <w:tcW w:w="16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0A691E" w:rsidRPr="00833713" w:rsidRDefault="000A691E" w:rsidP="000A691E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 (PLN)</w:t>
                  </w:r>
                </w:p>
              </w:tc>
            </w:tr>
            <w:tr w:rsidR="000A691E" w:rsidRPr="00C22F16" w14:paraId="4628BA6B" w14:textId="77777777" w:rsidTr="00612838">
              <w:trPr>
                <w:trHeight w:val="319"/>
                <w:jc w:val="center"/>
              </w:trPr>
              <w:tc>
                <w:tcPr>
                  <w:tcW w:w="2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1CEBE37" w14:textId="024E7CEC" w:rsidR="000A691E" w:rsidRPr="00346275" w:rsidRDefault="00790542" w:rsidP="000A691E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790542">
                    <w:rPr>
                      <w:bCs/>
                      <w:color w:val="000000" w:themeColor="text1"/>
                      <w:sz w:val="20"/>
                      <w:szCs w:val="20"/>
                    </w:rPr>
                    <w:t>zaprojektowanie, wykonanie oraz wdrożenie dedykowanego systemu klasy WMS, który będzie wspierał zarządzanie procesami magazynowymi, produkcyjnymi oraz logistyką wewnętrzną przedsiębiorstwa</w:t>
                  </w:r>
                </w:p>
              </w:tc>
              <w:tc>
                <w:tcPr>
                  <w:tcW w:w="1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23575618" w:rsidR="000A691E" w:rsidRPr="00C22F16" w:rsidRDefault="000A691E" w:rsidP="000A691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0A691E" w:rsidRPr="00C22F16" w:rsidRDefault="000A691E" w:rsidP="000A691E">
                  <w:pPr>
                    <w:tabs>
                      <w:tab w:val="left" w:pos="851"/>
                      <w:tab w:val="left" w:pos="6237"/>
                    </w:tabs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0A691E" w:rsidRPr="00C22F16" w:rsidRDefault="000A691E" w:rsidP="000A691E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0A691E" w:rsidRPr="00C22F16" w:rsidRDefault="000A691E" w:rsidP="000A691E"/>
        </w:tc>
      </w:tr>
      <w:tr w:rsidR="000A691E" w:rsidRPr="00C22F16" w14:paraId="3BBBBE8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421B118" w14:textId="38920D30" w:rsidR="000A691E" w:rsidRPr="00907AB6" w:rsidRDefault="000A691E" w:rsidP="000A691E">
            <w:pPr>
              <w:shd w:val="clear" w:color="auto" w:fill="FFFFFF"/>
              <w:jc w:val="both"/>
              <w:rPr>
                <w:rFonts w:eastAsia="Calibri"/>
                <w:b/>
                <w:bCs/>
              </w:rPr>
            </w:pPr>
            <w:r w:rsidRPr="00282582">
              <w:rPr>
                <w:rFonts w:eastAsia="Calibri"/>
                <w:b/>
                <w:bCs/>
              </w:rPr>
              <w:lastRenderedPageBreak/>
              <w:t xml:space="preserve">TERMIN </w:t>
            </w:r>
            <w:r w:rsidR="00790542">
              <w:rPr>
                <w:rFonts w:eastAsia="Calibri"/>
                <w:b/>
                <w:bCs/>
              </w:rPr>
              <w:t xml:space="preserve">REALIZACJI </w:t>
            </w:r>
            <w:r w:rsidRPr="00282582">
              <w:rPr>
                <w:rFonts w:eastAsia="Calibri"/>
                <w:b/>
                <w:bCs/>
              </w:rPr>
              <w:t>(w tygodniach)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93AF60" w14:textId="77777777" w:rsidR="000A691E" w:rsidRPr="00C22F16" w:rsidRDefault="000A691E" w:rsidP="000A691E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21CD6E54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BED571B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64B27141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0412AE7" w14:textId="77777777" w:rsidR="0062768A" w:rsidRDefault="0062768A" w:rsidP="0062768A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</w:t>
      </w:r>
      <w:r>
        <w:rPr>
          <w:sz w:val="24"/>
          <w:szCs w:val="24"/>
        </w:rPr>
        <w:t xml:space="preserve"> </w:t>
      </w:r>
      <w:r w:rsidRPr="0062768A">
        <w:rPr>
          <w:sz w:val="24"/>
          <w:szCs w:val="24"/>
        </w:rPr>
        <w:t>posiada</w:t>
      </w:r>
      <w:r>
        <w:rPr>
          <w:sz w:val="24"/>
          <w:szCs w:val="24"/>
        </w:rPr>
        <w:t>my</w:t>
      </w:r>
      <w:r w:rsidRPr="0062768A">
        <w:rPr>
          <w:sz w:val="24"/>
          <w:szCs w:val="24"/>
        </w:rPr>
        <w:t xml:space="preserve"> wiedzę i doświadczenie niezbędne do należytej realizacji zamówienia</w:t>
      </w:r>
      <w:r>
        <w:rPr>
          <w:sz w:val="24"/>
          <w:szCs w:val="24"/>
        </w:rPr>
        <w:t xml:space="preserve">, w tym potwierdzamy zrealizowanie </w:t>
      </w:r>
      <w:r w:rsidRPr="0062768A">
        <w:rPr>
          <w:sz w:val="24"/>
          <w:szCs w:val="24"/>
        </w:rPr>
        <w:t xml:space="preserve">w okresie ostatnich 3 lat przed upływem terminu składania ofert </w:t>
      </w:r>
      <w:r>
        <w:rPr>
          <w:sz w:val="24"/>
          <w:szCs w:val="24"/>
        </w:rPr>
        <w:t>następujących zamówień</w:t>
      </w:r>
    </w:p>
    <w:p w14:paraId="6A32F0AF" w14:textId="77777777" w:rsidR="0062768A" w:rsidRDefault="0062768A" w:rsidP="0062768A">
      <w:pPr>
        <w:pStyle w:val="NormalnyWeb"/>
        <w:suppressAutoHyphens w:val="0"/>
        <w:autoSpaceDN w:val="0"/>
        <w:spacing w:before="0" w:after="0"/>
        <w:ind w:left="720"/>
        <w:rPr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2409"/>
        <w:gridCol w:w="2268"/>
        <w:gridCol w:w="2410"/>
      </w:tblGrid>
      <w:tr w:rsidR="0062768A" w14:paraId="03793971" w14:textId="77777777" w:rsidTr="0062768A">
        <w:tc>
          <w:tcPr>
            <w:tcW w:w="835" w:type="dxa"/>
          </w:tcPr>
          <w:p w14:paraId="3DB35988" w14:textId="2ADDE2EA" w:rsidR="0062768A" w:rsidRDefault="0062768A" w:rsidP="0062768A">
            <w:pPr>
              <w:pStyle w:val="NormalnyWeb"/>
              <w:suppressAutoHyphens w:val="0"/>
              <w:autoSpaceDN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L.p.</w:t>
            </w:r>
          </w:p>
        </w:tc>
        <w:tc>
          <w:tcPr>
            <w:tcW w:w="2409" w:type="dxa"/>
          </w:tcPr>
          <w:p w14:paraId="247E8036" w14:textId="03B4CCD5" w:rsidR="0062768A" w:rsidRDefault="0062768A" w:rsidP="0062768A">
            <w:pPr>
              <w:pStyle w:val="NormalnyWeb"/>
              <w:suppressAutoHyphens w:val="0"/>
              <w:autoSpaceDN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</w:t>
            </w:r>
            <w:r w:rsidR="00811A77">
              <w:rPr>
                <w:sz w:val="24"/>
                <w:szCs w:val="24"/>
              </w:rPr>
              <w:t xml:space="preserve"> i kluczowe funkcjonalności zaprojektowanego i wdrożonego systemu</w:t>
            </w:r>
          </w:p>
        </w:tc>
        <w:tc>
          <w:tcPr>
            <w:tcW w:w="2268" w:type="dxa"/>
          </w:tcPr>
          <w:p w14:paraId="24096E3C" w14:textId="4EE7F174" w:rsidR="0062768A" w:rsidRDefault="00811A77" w:rsidP="0062768A">
            <w:pPr>
              <w:pStyle w:val="NormalnyWeb"/>
              <w:suppressAutoHyphens w:val="0"/>
              <w:autoSpaceDN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 realizacji</w:t>
            </w:r>
          </w:p>
        </w:tc>
        <w:tc>
          <w:tcPr>
            <w:tcW w:w="2410" w:type="dxa"/>
          </w:tcPr>
          <w:p w14:paraId="18D6CCBD" w14:textId="197582C1" w:rsidR="0062768A" w:rsidRDefault="00811A77" w:rsidP="0062768A">
            <w:pPr>
              <w:pStyle w:val="NormalnyWeb"/>
              <w:suppressAutoHyphens w:val="0"/>
              <w:autoSpaceDN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zleceniodawcy</w:t>
            </w:r>
          </w:p>
        </w:tc>
      </w:tr>
      <w:tr w:rsidR="0062768A" w14:paraId="14978B50" w14:textId="77777777" w:rsidTr="0062768A">
        <w:tc>
          <w:tcPr>
            <w:tcW w:w="835" w:type="dxa"/>
          </w:tcPr>
          <w:p w14:paraId="5C9D622A" w14:textId="1D56F783" w:rsidR="0062768A" w:rsidRDefault="0062768A" w:rsidP="0062768A">
            <w:pPr>
              <w:pStyle w:val="NormalnyWeb"/>
              <w:suppressAutoHyphens w:val="0"/>
              <w:autoSpaceDN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1CCBD55A" w14:textId="77777777" w:rsidR="0062768A" w:rsidRDefault="0062768A" w:rsidP="0062768A">
            <w:pPr>
              <w:pStyle w:val="NormalnyWeb"/>
              <w:suppressAutoHyphens w:val="0"/>
              <w:autoSpaceDN w:val="0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2C4AD58" w14:textId="77777777" w:rsidR="0062768A" w:rsidRDefault="0062768A" w:rsidP="0062768A">
            <w:pPr>
              <w:pStyle w:val="NormalnyWeb"/>
              <w:suppressAutoHyphens w:val="0"/>
              <w:autoSpaceDN w:val="0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5E3AE607" w14:textId="77777777" w:rsidR="0062768A" w:rsidRDefault="0062768A" w:rsidP="0062768A">
            <w:pPr>
              <w:pStyle w:val="NormalnyWeb"/>
              <w:suppressAutoHyphens w:val="0"/>
              <w:autoSpaceDN w:val="0"/>
              <w:spacing w:before="0" w:after="0"/>
              <w:rPr>
                <w:sz w:val="24"/>
                <w:szCs w:val="24"/>
              </w:rPr>
            </w:pPr>
          </w:p>
        </w:tc>
      </w:tr>
      <w:tr w:rsidR="0062768A" w14:paraId="5501C7E6" w14:textId="77777777" w:rsidTr="0062768A">
        <w:tc>
          <w:tcPr>
            <w:tcW w:w="835" w:type="dxa"/>
          </w:tcPr>
          <w:p w14:paraId="7BDE488D" w14:textId="405EAFF3" w:rsidR="0062768A" w:rsidRDefault="0062768A" w:rsidP="0062768A">
            <w:pPr>
              <w:pStyle w:val="NormalnyWeb"/>
              <w:suppressAutoHyphens w:val="0"/>
              <w:autoSpaceDN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14:paraId="199235F2" w14:textId="77777777" w:rsidR="0062768A" w:rsidRDefault="0062768A" w:rsidP="0062768A">
            <w:pPr>
              <w:pStyle w:val="NormalnyWeb"/>
              <w:suppressAutoHyphens w:val="0"/>
              <w:autoSpaceDN w:val="0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92C4DF9" w14:textId="77777777" w:rsidR="0062768A" w:rsidRDefault="0062768A" w:rsidP="0062768A">
            <w:pPr>
              <w:pStyle w:val="NormalnyWeb"/>
              <w:suppressAutoHyphens w:val="0"/>
              <w:autoSpaceDN w:val="0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53B800C1" w14:textId="77777777" w:rsidR="0062768A" w:rsidRDefault="0062768A" w:rsidP="0062768A">
            <w:pPr>
              <w:pStyle w:val="NormalnyWeb"/>
              <w:suppressAutoHyphens w:val="0"/>
              <w:autoSpaceDN w:val="0"/>
              <w:spacing w:before="0" w:after="0"/>
              <w:rPr>
                <w:sz w:val="24"/>
                <w:szCs w:val="24"/>
              </w:rPr>
            </w:pPr>
          </w:p>
        </w:tc>
      </w:tr>
      <w:tr w:rsidR="0062768A" w14:paraId="4DDF5053" w14:textId="77777777" w:rsidTr="0062768A">
        <w:tc>
          <w:tcPr>
            <w:tcW w:w="835" w:type="dxa"/>
          </w:tcPr>
          <w:p w14:paraId="31B52118" w14:textId="4D69E3EB" w:rsidR="0062768A" w:rsidRDefault="00811A77" w:rsidP="0062768A">
            <w:pPr>
              <w:pStyle w:val="NormalnyWeb"/>
              <w:suppressAutoHyphens w:val="0"/>
              <w:autoSpaceDN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2409" w:type="dxa"/>
          </w:tcPr>
          <w:p w14:paraId="0CC35D6E" w14:textId="77777777" w:rsidR="0062768A" w:rsidRDefault="0062768A" w:rsidP="0062768A">
            <w:pPr>
              <w:pStyle w:val="NormalnyWeb"/>
              <w:suppressAutoHyphens w:val="0"/>
              <w:autoSpaceDN w:val="0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DE3F1EB" w14:textId="77777777" w:rsidR="0062768A" w:rsidRDefault="0062768A" w:rsidP="0062768A">
            <w:pPr>
              <w:pStyle w:val="NormalnyWeb"/>
              <w:suppressAutoHyphens w:val="0"/>
              <w:autoSpaceDN w:val="0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CC49D9C" w14:textId="77777777" w:rsidR="0062768A" w:rsidRDefault="0062768A" w:rsidP="0062768A">
            <w:pPr>
              <w:pStyle w:val="NormalnyWeb"/>
              <w:suppressAutoHyphens w:val="0"/>
              <w:autoSpaceDN w:val="0"/>
              <w:spacing w:before="0" w:after="0"/>
              <w:rPr>
                <w:sz w:val="24"/>
                <w:szCs w:val="24"/>
              </w:rPr>
            </w:pPr>
          </w:p>
        </w:tc>
      </w:tr>
    </w:tbl>
    <w:p w14:paraId="5568677C" w14:textId="77777777" w:rsidR="0062768A" w:rsidRDefault="0062768A" w:rsidP="0062768A">
      <w:pPr>
        <w:pStyle w:val="NormalnyWeb"/>
        <w:suppressAutoHyphens w:val="0"/>
        <w:autoSpaceDN w:val="0"/>
        <w:spacing w:before="0" w:after="0"/>
        <w:ind w:left="720"/>
        <w:rPr>
          <w:sz w:val="24"/>
          <w:szCs w:val="24"/>
        </w:rPr>
      </w:pPr>
    </w:p>
    <w:p w14:paraId="5C382F2D" w14:textId="775A3427" w:rsidR="00811A77" w:rsidRDefault="00811A77" w:rsidP="0062768A">
      <w:pPr>
        <w:pStyle w:val="NormalnyWeb"/>
        <w:suppressAutoHyphens w:val="0"/>
        <w:autoSpaceDN w:val="0"/>
        <w:spacing w:before="0" w:after="0"/>
        <w:ind w:left="720"/>
        <w:rPr>
          <w:sz w:val="24"/>
          <w:szCs w:val="24"/>
        </w:rPr>
      </w:pPr>
      <w:r>
        <w:rPr>
          <w:sz w:val="24"/>
          <w:szCs w:val="24"/>
        </w:rPr>
        <w:t>Na potwierdzenie powyższego załączamy dokumenty potwierdzające należyte wykonanie ww. usług na wskazanych podmiotów.</w:t>
      </w:r>
    </w:p>
    <w:p w14:paraId="1DE5D4A3" w14:textId="77777777" w:rsidR="0062768A" w:rsidRDefault="0062768A" w:rsidP="0062768A">
      <w:pPr>
        <w:pStyle w:val="NormalnyWeb"/>
        <w:suppressAutoHyphens w:val="0"/>
        <w:autoSpaceDN w:val="0"/>
        <w:spacing w:before="0" w:after="0"/>
        <w:ind w:left="720"/>
        <w:rPr>
          <w:sz w:val="24"/>
          <w:szCs w:val="24"/>
        </w:rPr>
      </w:pPr>
    </w:p>
    <w:p w14:paraId="4558CC2A" w14:textId="55971BEB" w:rsidR="00D12D39" w:rsidRDefault="00D12D39" w:rsidP="0062768A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5A50C91" w14:textId="61FCE4AB" w:rsidR="00811A77" w:rsidRPr="00C22F16" w:rsidRDefault="00811A77" w:rsidP="0062768A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>
        <w:rPr>
          <w:sz w:val="24"/>
          <w:szCs w:val="24"/>
        </w:rPr>
        <w:t xml:space="preserve"> odpowiednimi osobami niezbędnymi</w:t>
      </w:r>
      <w:r w:rsidRPr="00C22F16">
        <w:rPr>
          <w:sz w:val="24"/>
          <w:szCs w:val="24"/>
        </w:rPr>
        <w:t xml:space="preserve"> do wykonania zamówienia zgodnie z warunkami określonymi w zapytaniu ofertowym</w:t>
      </w:r>
    </w:p>
    <w:p w14:paraId="544CF320" w14:textId="77777777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1802C7E0" w14:textId="3DBAAA9A" w:rsidR="00C72A72" w:rsidRPr="00C22F16" w:rsidRDefault="00C72A72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8A33A6">
        <w:rPr>
          <w:sz w:val="24"/>
          <w:szCs w:val="24"/>
        </w:rPr>
        <w:t>Oświadczam, że nie podlegam pod zakaz udzielania zamówień publicznych rosyjskim wykonawcom na podstawie art. 1 pkt 23 rozporządzenia 2022/576 do rozporządzenia Rady (UE) nr 833/2014 z dnia 31 lipca 2014 r. dotyczącego środków ograniczających w związku z działaniami destabilizującymi sytuacje na Ukrainie (Dz.Urz. nr L 229 z 31.7.2014, str. 1).</w:t>
      </w:r>
    </w:p>
    <w:p w14:paraId="21BFE1E7" w14:textId="570788FD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94A2B3D" w14:textId="52F6DA7E" w:rsidR="000332A0" w:rsidRPr="00C22F16" w:rsidRDefault="00747516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>
        <w:rPr>
          <w:sz w:val="24"/>
          <w:szCs w:val="24"/>
        </w:rPr>
        <w:t>O</w:t>
      </w:r>
      <w:r w:rsidR="000332A0" w:rsidRPr="00C22F16">
        <w:rPr>
          <w:sz w:val="24"/>
          <w:szCs w:val="24"/>
        </w:rPr>
        <w:t>świadczamy, iż załączone do oferty dokumenty opisują stan faktyczny i prawny, aktualny na dzień otwarcia ofert.</w:t>
      </w:r>
    </w:p>
    <w:p w14:paraId="5A6B5CA9" w14:textId="77777777" w:rsidR="00AA0DE3" w:rsidRPr="00C22F16" w:rsidRDefault="00AA0DE3" w:rsidP="003A7E17">
      <w:pPr>
        <w:pStyle w:val="NormalnyWeb"/>
        <w:suppressAutoHyphens w:val="0"/>
        <w:autoSpaceDN w:val="0"/>
        <w:spacing w:before="120" w:after="0"/>
        <w:rPr>
          <w:sz w:val="24"/>
          <w:szCs w:val="24"/>
        </w:rPr>
      </w:pPr>
    </w:p>
    <w:p w14:paraId="6A0031D3" w14:textId="77777777" w:rsidR="009014F7" w:rsidRDefault="009014F7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2E9AFD22" w14:textId="0102F867" w:rsidR="00AA0DE3" w:rsidRPr="00C22F16" w:rsidRDefault="00AA0DE3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  <w:r w:rsidRPr="00C22F16">
        <w:rPr>
          <w:b/>
          <w:i/>
          <w:lang w:eastAsia="pl-PL"/>
        </w:rPr>
        <w:t>Załączniki:</w:t>
      </w:r>
    </w:p>
    <w:p w14:paraId="6254F497" w14:textId="77777777" w:rsidR="00AA0DE3" w:rsidRDefault="00AA0DE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Oświadczenie o braku powiązań osobowych/kapitałowych z Zamawiającym.</w:t>
      </w:r>
    </w:p>
    <w:p w14:paraId="291D5202" w14:textId="06A2AD6F" w:rsidR="00937174" w:rsidRPr="00C22F16" w:rsidRDefault="00937174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Specyfikacja techniczna oferowanego urządzenia.</w:t>
      </w:r>
    </w:p>
    <w:p w14:paraId="2FE99E84" w14:textId="1FA466A8" w:rsidR="00AA0DE3" w:rsidRPr="00C22F16" w:rsidRDefault="00022C8F" w:rsidP="00AA0DE3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Inne (jakie</w:t>
      </w:r>
      <w:r w:rsidR="009014F7">
        <w:t>: ……</w:t>
      </w:r>
      <w:r>
        <w:t>; jeśli dotyczy)</w:t>
      </w:r>
      <w:r w:rsidR="00D60C60" w:rsidRPr="00C22F16">
        <w:t>.</w:t>
      </w:r>
    </w:p>
    <w:p w14:paraId="43764B7C" w14:textId="4878370B" w:rsidR="001F7579" w:rsidRDefault="001F7579" w:rsidP="00AA0DE3">
      <w:pPr>
        <w:suppressAutoHyphens w:val="0"/>
        <w:contextualSpacing/>
        <w:rPr>
          <w:lang w:eastAsia="pl-PL"/>
        </w:rPr>
      </w:pPr>
    </w:p>
    <w:p w14:paraId="46E47614" w14:textId="77777777" w:rsidR="00C95251" w:rsidRPr="00C22F16" w:rsidRDefault="00C95251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0610DA5F" w:rsidR="00AA0DE3" w:rsidRPr="00C22F16" w:rsidRDefault="00AA0DE3" w:rsidP="00AA0DE3">
      <w:r w:rsidRPr="00C22F16">
        <w:t>Imię i Nazwisko osoby upoważnionej do złożenia oferty</w:t>
      </w:r>
      <w:r w:rsidR="009014F7" w:rsidRPr="009014F7">
        <w:rPr>
          <w:rStyle w:val="Odwoanieprzypisudolnego"/>
          <w:color w:val="FF0000"/>
        </w:rPr>
        <w:footnoteReference w:id="1"/>
      </w:r>
    </w:p>
    <w:p w14:paraId="3BD0EFAD" w14:textId="77777777" w:rsidR="00AA0DE3" w:rsidRPr="00C22F16" w:rsidRDefault="00AA0DE3" w:rsidP="00AA0DE3"/>
    <w:p w14:paraId="5987A36D" w14:textId="77777777" w:rsidR="00AA0DE3" w:rsidRPr="00C22F16" w:rsidRDefault="00AA0DE3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AA0DE3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51F12" w14:textId="77777777" w:rsidR="00EB7EFB" w:rsidRDefault="00EB7EFB">
      <w:r>
        <w:separator/>
      </w:r>
    </w:p>
  </w:endnote>
  <w:endnote w:type="continuationSeparator" w:id="0">
    <w:p w14:paraId="6ED500DD" w14:textId="77777777" w:rsidR="00EB7EFB" w:rsidRDefault="00EB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9168A" w14:textId="77777777" w:rsidR="00EB7EFB" w:rsidRDefault="00EB7EFB">
      <w:r>
        <w:separator/>
      </w:r>
    </w:p>
  </w:footnote>
  <w:footnote w:type="continuationSeparator" w:id="0">
    <w:p w14:paraId="38AE2040" w14:textId="77777777" w:rsidR="00EB7EFB" w:rsidRDefault="00EB7EFB">
      <w:r>
        <w:continuationSeparator/>
      </w:r>
    </w:p>
  </w:footnote>
  <w:footnote w:id="1">
    <w:p w14:paraId="4F962DC0" w14:textId="69F80806" w:rsidR="009014F7" w:rsidRDefault="0090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11CC9494" w:rsidR="002614C4" w:rsidRPr="001F7579" w:rsidRDefault="00DC6F6D" w:rsidP="001F7579">
    <w:pPr>
      <w:pStyle w:val="Nagwek"/>
      <w:ind w:left="-709" w:right="-567"/>
      <w:jc w:val="center"/>
    </w:pPr>
    <w:r>
      <w:rPr>
        <w:noProof/>
      </w:rPr>
      <w:drawing>
        <wp:inline distT="0" distB="0" distL="0" distR="0" wp14:anchorId="706CB550" wp14:editId="1F24F192">
          <wp:extent cx="5760720" cy="774700"/>
          <wp:effectExtent l="0" t="0" r="0" b="6350"/>
          <wp:docPr id="113593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93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2597A"/>
    <w:multiLevelType w:val="hybridMultilevel"/>
    <w:tmpl w:val="A87A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6"/>
  </w:num>
  <w:num w:numId="8" w16cid:durableId="1320039219">
    <w:abstractNumId w:val="8"/>
  </w:num>
  <w:num w:numId="9" w16cid:durableId="908004946">
    <w:abstractNumId w:val="11"/>
  </w:num>
  <w:num w:numId="10" w16cid:durableId="194855862">
    <w:abstractNumId w:val="12"/>
  </w:num>
  <w:num w:numId="11" w16cid:durableId="876040110">
    <w:abstractNumId w:val="9"/>
  </w:num>
  <w:num w:numId="12" w16cid:durableId="678118090">
    <w:abstractNumId w:val="13"/>
  </w:num>
  <w:num w:numId="13" w16cid:durableId="1912737830">
    <w:abstractNumId w:val="18"/>
  </w:num>
  <w:num w:numId="14" w16cid:durableId="594826095">
    <w:abstractNumId w:val="10"/>
  </w:num>
  <w:num w:numId="15" w16cid:durableId="348990134">
    <w:abstractNumId w:val="19"/>
  </w:num>
  <w:num w:numId="16" w16cid:durableId="702440069">
    <w:abstractNumId w:val="6"/>
  </w:num>
  <w:num w:numId="17" w16cid:durableId="627858033">
    <w:abstractNumId w:val="15"/>
  </w:num>
  <w:num w:numId="18" w16cid:durableId="1798450795">
    <w:abstractNumId w:val="7"/>
  </w:num>
  <w:num w:numId="19" w16cid:durableId="540946481">
    <w:abstractNumId w:val="14"/>
  </w:num>
  <w:num w:numId="20" w16cid:durableId="7991470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54976"/>
    <w:rsid w:val="00060422"/>
    <w:rsid w:val="00086B88"/>
    <w:rsid w:val="000A354A"/>
    <w:rsid w:val="000A489A"/>
    <w:rsid w:val="000A691E"/>
    <w:rsid w:val="000B1451"/>
    <w:rsid w:val="000B14B9"/>
    <w:rsid w:val="000B5A38"/>
    <w:rsid w:val="000C02F0"/>
    <w:rsid w:val="000D547F"/>
    <w:rsid w:val="000D625C"/>
    <w:rsid w:val="000F232B"/>
    <w:rsid w:val="000F2D6C"/>
    <w:rsid w:val="000F45CD"/>
    <w:rsid w:val="000F5204"/>
    <w:rsid w:val="001147B8"/>
    <w:rsid w:val="00120043"/>
    <w:rsid w:val="00150DA1"/>
    <w:rsid w:val="001523E8"/>
    <w:rsid w:val="001578A1"/>
    <w:rsid w:val="0017235D"/>
    <w:rsid w:val="0017359B"/>
    <w:rsid w:val="001744FD"/>
    <w:rsid w:val="0019280F"/>
    <w:rsid w:val="00193192"/>
    <w:rsid w:val="001B4795"/>
    <w:rsid w:val="001B4BF4"/>
    <w:rsid w:val="001C0733"/>
    <w:rsid w:val="001C163B"/>
    <w:rsid w:val="001D05A4"/>
    <w:rsid w:val="001D74FC"/>
    <w:rsid w:val="001F0B9A"/>
    <w:rsid w:val="001F1779"/>
    <w:rsid w:val="001F517F"/>
    <w:rsid w:val="001F7579"/>
    <w:rsid w:val="002016E8"/>
    <w:rsid w:val="00206A02"/>
    <w:rsid w:val="002163EB"/>
    <w:rsid w:val="00216938"/>
    <w:rsid w:val="00216D68"/>
    <w:rsid w:val="002328A7"/>
    <w:rsid w:val="00240387"/>
    <w:rsid w:val="00242A6E"/>
    <w:rsid w:val="00245327"/>
    <w:rsid w:val="00245A96"/>
    <w:rsid w:val="002546D3"/>
    <w:rsid w:val="00260838"/>
    <w:rsid w:val="002614C4"/>
    <w:rsid w:val="002667BD"/>
    <w:rsid w:val="002707A7"/>
    <w:rsid w:val="00272817"/>
    <w:rsid w:val="0027392A"/>
    <w:rsid w:val="00282582"/>
    <w:rsid w:val="002945A7"/>
    <w:rsid w:val="002959F9"/>
    <w:rsid w:val="00296C4E"/>
    <w:rsid w:val="002A0E4E"/>
    <w:rsid w:val="002A2220"/>
    <w:rsid w:val="002A4D09"/>
    <w:rsid w:val="002C04DD"/>
    <w:rsid w:val="002C29F3"/>
    <w:rsid w:val="002C52B5"/>
    <w:rsid w:val="002D533D"/>
    <w:rsid w:val="00313640"/>
    <w:rsid w:val="0031485C"/>
    <w:rsid w:val="00322AA9"/>
    <w:rsid w:val="00332CED"/>
    <w:rsid w:val="003364DE"/>
    <w:rsid w:val="00344DF2"/>
    <w:rsid w:val="00346275"/>
    <w:rsid w:val="00363C10"/>
    <w:rsid w:val="00365914"/>
    <w:rsid w:val="00372F87"/>
    <w:rsid w:val="003749C7"/>
    <w:rsid w:val="00381EAF"/>
    <w:rsid w:val="00383DFB"/>
    <w:rsid w:val="00397593"/>
    <w:rsid w:val="003A405C"/>
    <w:rsid w:val="003A7E17"/>
    <w:rsid w:val="003C18D8"/>
    <w:rsid w:val="003D0551"/>
    <w:rsid w:val="003D0DF4"/>
    <w:rsid w:val="003D1F61"/>
    <w:rsid w:val="003F6CF7"/>
    <w:rsid w:val="00407033"/>
    <w:rsid w:val="00422D2C"/>
    <w:rsid w:val="004304A1"/>
    <w:rsid w:val="00430891"/>
    <w:rsid w:val="004324A4"/>
    <w:rsid w:val="004451FB"/>
    <w:rsid w:val="00447A23"/>
    <w:rsid w:val="00447E27"/>
    <w:rsid w:val="00457EB2"/>
    <w:rsid w:val="00473B82"/>
    <w:rsid w:val="00481BA9"/>
    <w:rsid w:val="00482233"/>
    <w:rsid w:val="00492FB6"/>
    <w:rsid w:val="0049497B"/>
    <w:rsid w:val="004C6E17"/>
    <w:rsid w:val="004D003A"/>
    <w:rsid w:val="004D3143"/>
    <w:rsid w:val="004D6593"/>
    <w:rsid w:val="004E337D"/>
    <w:rsid w:val="004E49C9"/>
    <w:rsid w:val="004F4F3B"/>
    <w:rsid w:val="004F784C"/>
    <w:rsid w:val="00511BE1"/>
    <w:rsid w:val="00513F2D"/>
    <w:rsid w:val="00517E13"/>
    <w:rsid w:val="005232D6"/>
    <w:rsid w:val="0052334B"/>
    <w:rsid w:val="005301AB"/>
    <w:rsid w:val="005414FC"/>
    <w:rsid w:val="0054535A"/>
    <w:rsid w:val="00555028"/>
    <w:rsid w:val="00582A62"/>
    <w:rsid w:val="00584E21"/>
    <w:rsid w:val="00586C23"/>
    <w:rsid w:val="005914B3"/>
    <w:rsid w:val="00596897"/>
    <w:rsid w:val="00596C66"/>
    <w:rsid w:val="005A3AC0"/>
    <w:rsid w:val="005A755B"/>
    <w:rsid w:val="005D0B65"/>
    <w:rsid w:val="005D193B"/>
    <w:rsid w:val="005E0618"/>
    <w:rsid w:val="005E3761"/>
    <w:rsid w:val="005E5025"/>
    <w:rsid w:val="00602AA1"/>
    <w:rsid w:val="00603F2E"/>
    <w:rsid w:val="00605F37"/>
    <w:rsid w:val="0061041A"/>
    <w:rsid w:val="00612838"/>
    <w:rsid w:val="0061532C"/>
    <w:rsid w:val="006248F5"/>
    <w:rsid w:val="0062768A"/>
    <w:rsid w:val="006315A7"/>
    <w:rsid w:val="00650BC5"/>
    <w:rsid w:val="00696A50"/>
    <w:rsid w:val="006B46CF"/>
    <w:rsid w:val="006B6F66"/>
    <w:rsid w:val="006D3FDD"/>
    <w:rsid w:val="006E520D"/>
    <w:rsid w:val="006E6C95"/>
    <w:rsid w:val="006E7797"/>
    <w:rsid w:val="006F4262"/>
    <w:rsid w:val="006F6FEB"/>
    <w:rsid w:val="00712BC5"/>
    <w:rsid w:val="00733FA5"/>
    <w:rsid w:val="007430E8"/>
    <w:rsid w:val="00743733"/>
    <w:rsid w:val="00747516"/>
    <w:rsid w:val="00760AE5"/>
    <w:rsid w:val="00760D93"/>
    <w:rsid w:val="0076129C"/>
    <w:rsid w:val="00774E00"/>
    <w:rsid w:val="00775582"/>
    <w:rsid w:val="007775E9"/>
    <w:rsid w:val="00786A4B"/>
    <w:rsid w:val="00790542"/>
    <w:rsid w:val="00794274"/>
    <w:rsid w:val="00795329"/>
    <w:rsid w:val="007A216A"/>
    <w:rsid w:val="007B1C15"/>
    <w:rsid w:val="007B614F"/>
    <w:rsid w:val="007D0724"/>
    <w:rsid w:val="007D16FF"/>
    <w:rsid w:val="007E171E"/>
    <w:rsid w:val="007F4B8E"/>
    <w:rsid w:val="007F57CF"/>
    <w:rsid w:val="00803DF6"/>
    <w:rsid w:val="00811A77"/>
    <w:rsid w:val="00811E34"/>
    <w:rsid w:val="008214F5"/>
    <w:rsid w:val="00833713"/>
    <w:rsid w:val="00835B35"/>
    <w:rsid w:val="008456E5"/>
    <w:rsid w:val="00864D3D"/>
    <w:rsid w:val="008731E1"/>
    <w:rsid w:val="00880E69"/>
    <w:rsid w:val="00883F33"/>
    <w:rsid w:val="00894C80"/>
    <w:rsid w:val="008A7940"/>
    <w:rsid w:val="008C4E8E"/>
    <w:rsid w:val="008D3003"/>
    <w:rsid w:val="008D7D70"/>
    <w:rsid w:val="009014F7"/>
    <w:rsid w:val="00903F1F"/>
    <w:rsid w:val="00904FB7"/>
    <w:rsid w:val="00905B00"/>
    <w:rsid w:val="00910400"/>
    <w:rsid w:val="009154A6"/>
    <w:rsid w:val="009170A8"/>
    <w:rsid w:val="00922F83"/>
    <w:rsid w:val="00923B54"/>
    <w:rsid w:val="00937174"/>
    <w:rsid w:val="009434EA"/>
    <w:rsid w:val="00944E33"/>
    <w:rsid w:val="00946F56"/>
    <w:rsid w:val="009746A6"/>
    <w:rsid w:val="00981119"/>
    <w:rsid w:val="0098524D"/>
    <w:rsid w:val="00985F3A"/>
    <w:rsid w:val="0098618A"/>
    <w:rsid w:val="009864A3"/>
    <w:rsid w:val="009A56FF"/>
    <w:rsid w:val="009A6F07"/>
    <w:rsid w:val="009B006C"/>
    <w:rsid w:val="009B5D78"/>
    <w:rsid w:val="009B73F5"/>
    <w:rsid w:val="009C269E"/>
    <w:rsid w:val="009C399E"/>
    <w:rsid w:val="009C45D1"/>
    <w:rsid w:val="009C70D7"/>
    <w:rsid w:val="009D33C8"/>
    <w:rsid w:val="009D3DCB"/>
    <w:rsid w:val="009E3953"/>
    <w:rsid w:val="009E6672"/>
    <w:rsid w:val="009F3E9A"/>
    <w:rsid w:val="009F442F"/>
    <w:rsid w:val="009F4949"/>
    <w:rsid w:val="009F7EDC"/>
    <w:rsid w:val="00A170F8"/>
    <w:rsid w:val="00A21ADB"/>
    <w:rsid w:val="00A3390F"/>
    <w:rsid w:val="00A431A8"/>
    <w:rsid w:val="00A5499A"/>
    <w:rsid w:val="00A716B7"/>
    <w:rsid w:val="00A74BF7"/>
    <w:rsid w:val="00A7775A"/>
    <w:rsid w:val="00A77F46"/>
    <w:rsid w:val="00A87655"/>
    <w:rsid w:val="00A92890"/>
    <w:rsid w:val="00AA0DE3"/>
    <w:rsid w:val="00AD2C34"/>
    <w:rsid w:val="00AD75EB"/>
    <w:rsid w:val="00AF1AE4"/>
    <w:rsid w:val="00AF1C36"/>
    <w:rsid w:val="00AF7AEB"/>
    <w:rsid w:val="00B05A06"/>
    <w:rsid w:val="00B12ACF"/>
    <w:rsid w:val="00B1351D"/>
    <w:rsid w:val="00B2651C"/>
    <w:rsid w:val="00B305D0"/>
    <w:rsid w:val="00B42EE4"/>
    <w:rsid w:val="00B504B4"/>
    <w:rsid w:val="00B80B58"/>
    <w:rsid w:val="00B93901"/>
    <w:rsid w:val="00BA16AF"/>
    <w:rsid w:val="00BA4622"/>
    <w:rsid w:val="00BA7384"/>
    <w:rsid w:val="00BA73A4"/>
    <w:rsid w:val="00BB1938"/>
    <w:rsid w:val="00BB3E51"/>
    <w:rsid w:val="00BC1EDA"/>
    <w:rsid w:val="00BC27AE"/>
    <w:rsid w:val="00BD3147"/>
    <w:rsid w:val="00C1509C"/>
    <w:rsid w:val="00C22F16"/>
    <w:rsid w:val="00C26856"/>
    <w:rsid w:val="00C4130A"/>
    <w:rsid w:val="00C42B0C"/>
    <w:rsid w:val="00C440E1"/>
    <w:rsid w:val="00C60ACB"/>
    <w:rsid w:val="00C646C2"/>
    <w:rsid w:val="00C664DA"/>
    <w:rsid w:val="00C72A72"/>
    <w:rsid w:val="00C83CB4"/>
    <w:rsid w:val="00C875BD"/>
    <w:rsid w:val="00C943AE"/>
    <w:rsid w:val="00C94659"/>
    <w:rsid w:val="00C95251"/>
    <w:rsid w:val="00C95F2B"/>
    <w:rsid w:val="00CA0D85"/>
    <w:rsid w:val="00CA1BDB"/>
    <w:rsid w:val="00CB14AF"/>
    <w:rsid w:val="00CC4BFB"/>
    <w:rsid w:val="00CD7A05"/>
    <w:rsid w:val="00CE7006"/>
    <w:rsid w:val="00CF0900"/>
    <w:rsid w:val="00CF7252"/>
    <w:rsid w:val="00D0748C"/>
    <w:rsid w:val="00D12D39"/>
    <w:rsid w:val="00D22F20"/>
    <w:rsid w:val="00D23450"/>
    <w:rsid w:val="00D24AFF"/>
    <w:rsid w:val="00D348EE"/>
    <w:rsid w:val="00D36F2A"/>
    <w:rsid w:val="00D5335D"/>
    <w:rsid w:val="00D534EF"/>
    <w:rsid w:val="00D55BD0"/>
    <w:rsid w:val="00D60C60"/>
    <w:rsid w:val="00D7384D"/>
    <w:rsid w:val="00D74D2C"/>
    <w:rsid w:val="00D825FC"/>
    <w:rsid w:val="00D826CB"/>
    <w:rsid w:val="00D866BE"/>
    <w:rsid w:val="00D903B7"/>
    <w:rsid w:val="00DC6F6D"/>
    <w:rsid w:val="00DD0869"/>
    <w:rsid w:val="00DD2358"/>
    <w:rsid w:val="00DF238F"/>
    <w:rsid w:val="00E00C70"/>
    <w:rsid w:val="00E01035"/>
    <w:rsid w:val="00E06414"/>
    <w:rsid w:val="00E14BE6"/>
    <w:rsid w:val="00E4590F"/>
    <w:rsid w:val="00E47988"/>
    <w:rsid w:val="00E64779"/>
    <w:rsid w:val="00E66A1B"/>
    <w:rsid w:val="00E9463A"/>
    <w:rsid w:val="00E966A3"/>
    <w:rsid w:val="00E96B19"/>
    <w:rsid w:val="00EA5F03"/>
    <w:rsid w:val="00EB69E6"/>
    <w:rsid w:val="00EB7EFB"/>
    <w:rsid w:val="00ED1D6A"/>
    <w:rsid w:val="00ED2698"/>
    <w:rsid w:val="00ED43FE"/>
    <w:rsid w:val="00ED74E2"/>
    <w:rsid w:val="00F15A3F"/>
    <w:rsid w:val="00F255DA"/>
    <w:rsid w:val="00F45612"/>
    <w:rsid w:val="00F5161E"/>
    <w:rsid w:val="00F56707"/>
    <w:rsid w:val="00F57527"/>
    <w:rsid w:val="00F63077"/>
    <w:rsid w:val="00F87673"/>
    <w:rsid w:val="00F963C1"/>
    <w:rsid w:val="00F966BE"/>
    <w:rsid w:val="00F96CFE"/>
    <w:rsid w:val="00FA078A"/>
    <w:rsid w:val="00FC23D7"/>
    <w:rsid w:val="00FC40A3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  <w:style w:type="table" w:styleId="Tabela-Siatka">
    <w:name w:val="Table Grid"/>
    <w:basedOn w:val="Standardowy"/>
    <w:uiPriority w:val="39"/>
    <w:rsid w:val="00627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734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5128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Karolina Gawronek</cp:lastModifiedBy>
  <cp:revision>65</cp:revision>
  <cp:lastPrinted>2016-12-19T11:00:00Z</cp:lastPrinted>
  <dcterms:created xsi:type="dcterms:W3CDTF">2020-04-23T11:11:00Z</dcterms:created>
  <dcterms:modified xsi:type="dcterms:W3CDTF">2026-05-08T14:10:00Z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